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33E15" w14:textId="77777777" w:rsidR="00CA0723" w:rsidRPr="00A440CF" w:rsidRDefault="00A440CF" w:rsidP="00A440CF">
      <w:pPr>
        <w:spacing w:before="29"/>
        <w:ind w:left="118" w:right="-68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A440CF">
        <w:rPr>
          <w:rFonts w:asciiTheme="minorHAnsi" w:eastAsia="Calibri" w:hAnsiTheme="minorHAnsi" w:cstheme="minorHAnsi"/>
          <w:b/>
          <w:spacing w:val="-5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pacing w:val="-6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V E</w:t>
      </w:r>
      <w:r w:rsidRPr="00A440CF">
        <w:rPr>
          <w:rFonts w:asciiTheme="minorHAnsi" w:eastAsia="Calibri" w:hAnsiTheme="minorHAnsi" w:cstheme="minorHAnsi"/>
          <w:b/>
          <w:spacing w:val="-5"/>
          <w:sz w:val="22"/>
          <w:szCs w:val="22"/>
        </w:rPr>
        <w:t>x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s - </w:t>
      </w:r>
      <w:r w:rsidRPr="00A440CF">
        <w:rPr>
          <w:rFonts w:asciiTheme="minorHAnsi" w:eastAsia="Calibri" w:hAnsiTheme="minorHAnsi" w:cstheme="minorHAnsi"/>
          <w:b/>
          <w:spacing w:val="-28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-5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BA16865" w14:textId="77777777" w:rsidR="00CA0723" w:rsidRPr="00A440CF" w:rsidRDefault="00CA0723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A2ED073" w14:textId="77777777" w:rsidR="00CA0723" w:rsidRPr="00A440CF" w:rsidRDefault="00A440C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pacing w:val="-16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A440CF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1A69145" w14:textId="05F96FF3" w:rsidR="00CA0723" w:rsidRPr="00A440CF" w:rsidRDefault="00A440CF" w:rsidP="00A440C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J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ob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nt</w:t>
      </w:r>
      <w:r w:rsidRPr="00A440C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pacing w:val="-7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-13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ymen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K.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A440CF">
        <w:rPr>
          <w:rFonts w:asciiTheme="minorHAnsi" w:eastAsia="Calibri" w:hAnsiTheme="minorHAnsi" w:cstheme="minorHAnsi"/>
          <w:b/>
          <w:spacing w:val="-7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</w:t>
      </w:r>
    </w:p>
    <w:p w14:paraId="7E1FDAE8" w14:textId="77777777" w:rsidR="00CA0723" w:rsidRPr="00A440CF" w:rsidRDefault="00CA07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1DE421" w14:textId="77777777" w:rsidR="00CA0723" w:rsidRPr="00A440CF" w:rsidRDefault="00A440CF">
      <w:pPr>
        <w:spacing w:before="11"/>
        <w:ind w:left="2150" w:right="195" w:hanging="1994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b/>
          <w:spacing w:val="-4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ssion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ofile   </w:t>
      </w:r>
      <w:r w:rsidRPr="00A440CF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am 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ab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e 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 he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ul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ept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on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 me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>t t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z w:val="22"/>
          <w:szCs w:val="22"/>
        </w:rPr>
        <w:t>ue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ts,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er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>nd 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z w:val="22"/>
          <w:szCs w:val="22"/>
        </w:rPr>
        <w:t>s ab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ut w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t and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how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he m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os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out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the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 sp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>ak w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z w:val="22"/>
          <w:szCs w:val="22"/>
        </w:rPr>
        <w:t>ue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ts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ef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 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rri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al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book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ngs,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and 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so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0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 book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ngs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sp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al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ev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ts su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h as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edd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ngs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se on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pt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ons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A440CF">
        <w:rPr>
          <w:rFonts w:asciiTheme="minorHAnsi" w:eastAsia="Calibri" w:hAnsiTheme="minorHAnsi" w:cstheme="minorHAnsi"/>
          <w:sz w:val="22"/>
          <w:szCs w:val="22"/>
        </w:rPr>
        <w:t>ab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e.</w:t>
      </w:r>
    </w:p>
    <w:tbl>
      <w:tblPr>
        <w:tblW w:w="0" w:type="auto"/>
        <w:tblInd w:w="2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"/>
        <w:gridCol w:w="2458"/>
        <w:gridCol w:w="452"/>
        <w:gridCol w:w="1701"/>
      </w:tblGrid>
      <w:tr w:rsidR="00A440CF" w:rsidRPr="00A440CF" w14:paraId="50CFAD28" w14:textId="77777777">
        <w:trPr>
          <w:trHeight w:hRule="exact" w:val="59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5848E" w14:textId="77777777" w:rsidR="00CA0723" w:rsidRPr="00A440CF" w:rsidRDefault="00CA0723">
            <w:pPr>
              <w:spacing w:before="55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747B08C2" w14:textId="77777777" w:rsidR="00CA0723" w:rsidRPr="00A440CF" w:rsidRDefault="00CA0723">
            <w:pPr>
              <w:spacing w:before="24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 w14:paraId="2F0BFE20" w14:textId="77777777" w:rsidR="00CA0723" w:rsidRPr="00A440CF" w:rsidRDefault="00A440CF">
            <w:pPr>
              <w:spacing w:before="39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A440C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ese</w:t>
            </w:r>
            <w:r w:rsidRPr="00A440C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  <w:p w14:paraId="7A20F101" w14:textId="77777777" w:rsidR="00CA0723" w:rsidRPr="00A440CF" w:rsidRDefault="00A440CF">
            <w:pPr>
              <w:spacing w:line="26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ens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nd p</w:t>
            </w:r>
            <w:r w:rsidRPr="00A440C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440C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5CCABC55" w14:textId="77777777" w:rsidR="00CA0723" w:rsidRPr="00A440CF" w:rsidRDefault="00CA0723">
            <w:pPr>
              <w:spacing w:before="55"/>
              <w:ind w:left="22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68A7E437" w14:textId="77777777" w:rsidR="00CA0723" w:rsidRPr="00A440CF" w:rsidRDefault="00CA0723">
            <w:pPr>
              <w:spacing w:before="24"/>
              <w:ind w:left="22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BEAFBEF" w14:textId="77777777" w:rsidR="00CA0723" w:rsidRPr="00A440CF" w:rsidRDefault="00A440CF">
            <w:pPr>
              <w:spacing w:before="38" w:line="26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A440C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gh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y o</w:t>
            </w:r>
            <w:r w:rsidRPr="00A440C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A440C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sed. 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de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nt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A440CF" w:rsidRPr="00A440CF" w14:paraId="5AF9C44C" w14:textId="77777777">
        <w:trPr>
          <w:trHeight w:hRule="exact" w:val="53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32AD40" w14:textId="77777777" w:rsidR="00CA0723" w:rsidRPr="00A440CF" w:rsidRDefault="00CA0723">
            <w:pPr>
              <w:spacing w:line="24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 w14:paraId="152D424D" w14:textId="77777777" w:rsidR="00CA0723" w:rsidRPr="00A440CF" w:rsidRDefault="00A440CF">
            <w:pPr>
              <w:spacing w:line="24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pp</w:t>
            </w:r>
            <w:r w:rsidRPr="00A440C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oa</w:t>
            </w: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 a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  <w:p w14:paraId="0455337B" w14:textId="77777777" w:rsidR="00CA0723" w:rsidRPr="00A440CF" w:rsidRDefault="00A440CF">
            <w:pPr>
              <w:spacing w:line="26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ri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pacing w:val="-14"/>
                <w:sz w:val="22"/>
                <w:szCs w:val="22"/>
              </w:rPr>
              <w:t>y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53A4AF4D" w14:textId="77777777" w:rsidR="00CA0723" w:rsidRPr="00A440CF" w:rsidRDefault="00CA0723">
            <w:pPr>
              <w:spacing w:line="240" w:lineRule="exact"/>
              <w:ind w:left="22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6FE610F6" w14:textId="77777777" w:rsidR="00CA0723" w:rsidRPr="00A440CF" w:rsidRDefault="00CA0723">
            <w:pPr>
              <w:spacing w:before="24"/>
              <w:ind w:left="22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258E19" w14:textId="77777777" w:rsidR="00CA0723" w:rsidRPr="00A440CF" w:rsidRDefault="00A440CF">
            <w:pPr>
              <w:spacing w:line="24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ri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pacing w:val="-14"/>
                <w:sz w:val="22"/>
                <w:szCs w:val="22"/>
              </w:rPr>
              <w:t>y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3C9421B" w14:textId="77777777" w:rsidR="00CA0723" w:rsidRPr="00A440CF" w:rsidRDefault="00A440CF">
            <w:pPr>
              <w:spacing w:line="26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e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A440CF" w:rsidRPr="00A440CF" w14:paraId="05F484D6" w14:textId="77777777">
        <w:trPr>
          <w:trHeight w:hRule="exact" w:val="35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C842E" w14:textId="77777777" w:rsidR="00CA0723" w:rsidRPr="00A440CF" w:rsidRDefault="00CA0723">
            <w:pPr>
              <w:spacing w:line="24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 w14:paraId="1E97BA1F" w14:textId="77777777" w:rsidR="00CA0723" w:rsidRPr="00A440CF" w:rsidRDefault="00A440CF">
            <w:pPr>
              <w:spacing w:line="24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A440C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ussed 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nd 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t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A440C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440C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v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3DCBEFD5" w14:textId="77777777" w:rsidR="00CA0723" w:rsidRPr="00A440CF" w:rsidRDefault="00CA0723">
            <w:pPr>
              <w:spacing w:line="240" w:lineRule="exact"/>
              <w:ind w:left="222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BC9D89" w14:textId="77777777" w:rsidR="00CA0723" w:rsidRPr="00A440CF" w:rsidRDefault="00A440CF">
            <w:pPr>
              <w:spacing w:line="24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A440C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A440C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440CF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</w:tbl>
    <w:p w14:paraId="1098C715" w14:textId="77777777" w:rsidR="00CA0723" w:rsidRPr="00A440CF" w:rsidRDefault="00CA0723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  <w:sectPr w:rsidR="00CA0723" w:rsidRPr="00A440CF">
          <w:type w:val="continuous"/>
          <w:pgSz w:w="12240" w:h="15840"/>
          <w:pgMar w:top="1420" w:right="1440" w:bottom="280" w:left="1440" w:header="720" w:footer="720" w:gutter="0"/>
          <w:cols w:space="720"/>
        </w:sectPr>
      </w:pPr>
    </w:p>
    <w:p w14:paraId="501A3317" w14:textId="77777777" w:rsidR="00CA0723" w:rsidRPr="00A440CF" w:rsidRDefault="00A440CF">
      <w:pPr>
        <w:spacing w:before="11"/>
        <w:ind w:left="806" w:right="-6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b/>
          <w:spacing w:val="-4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ssion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1826D79E" w14:textId="77777777" w:rsidR="00CA0723" w:rsidRPr="00A440CF" w:rsidRDefault="00A440CF">
      <w:pPr>
        <w:spacing w:line="260" w:lineRule="exact"/>
        <w:ind w:left="602" w:right="-53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A440CF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lifi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tion</w:t>
      </w:r>
      <w:r w:rsidRPr="00A440CF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252A8F35" w14:textId="711CF6A2" w:rsidR="00CA0723" w:rsidRPr="00A440CF" w:rsidRDefault="00A440CF">
      <w:pPr>
        <w:spacing w:before="11"/>
        <w:rPr>
          <w:rFonts w:asciiTheme="minorHAnsi" w:eastAsia="Calibri" w:hAnsiTheme="minorHAnsi" w:cstheme="minorHAnsi"/>
          <w:sz w:val="22"/>
          <w:szCs w:val="22"/>
        </w:rPr>
        <w:sectPr w:rsidR="00CA0723" w:rsidRPr="00A440CF">
          <w:type w:val="continuous"/>
          <w:pgSz w:w="12240" w:h="15840"/>
          <w:pgMar w:top="1420" w:right="1440" w:bottom="280" w:left="1440" w:header="720" w:footer="720" w:gutter="0"/>
          <w:cols w:num="2" w:space="720" w:equalWidth="0">
            <w:col w:w="1922" w:space="588"/>
            <w:col w:w="6850"/>
          </w:cols>
        </w:sectPr>
      </w:pPr>
      <w:r w:rsidRPr="00A440CF">
        <w:rPr>
          <w:rFonts w:asciiTheme="minorHAnsi" w:hAnsiTheme="minorHAnsi" w:cstheme="minorHAnsi"/>
          <w:sz w:val="22"/>
          <w:szCs w:val="22"/>
        </w:rPr>
        <w:br w:type="column"/>
      </w:r>
      <w:r w:rsidRPr="00A440CF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osp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4"/>
          <w:sz w:val="22"/>
          <w:szCs w:val="22"/>
        </w:rPr>
        <w:t>y</w:t>
      </w:r>
    </w:p>
    <w:p w14:paraId="50BAE78A" w14:textId="4D487E2A" w:rsidR="00CA0723" w:rsidRPr="00A440CF" w:rsidRDefault="00A440CF" w:rsidP="00A440C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A440CF">
        <w:rPr>
          <w:rFonts w:asciiTheme="minorHAnsi" w:hAnsiTheme="minorHAnsi" w:cstheme="minorHAnsi"/>
          <w:sz w:val="22"/>
          <w:szCs w:val="22"/>
        </w:rPr>
        <w:pict w14:anchorId="371BAD90">
          <v:group id="_x0000_s1031" style="position:absolute;margin-left:40.25pt;margin-top:40.25pt;width:531.5pt;height:711.5pt;z-index:-251659264;mso-position-horizontal-relative:page;mso-position-vertical-relative:page" coordorigin="805,805" coordsize="10630,14230">
            <v:shape id="_x0000_s1035" style="position:absolute;left:814;top:810;width:0;height:14220" coordorigin="814,810" coordsize="0,14220" path="m814,810r,14220e" filled="f" strokecolor="#bfbfbf" strokeweight=".5pt">
              <v:path arrowok="t"/>
            </v:shape>
            <v:shape id="_x0000_s1034" style="position:absolute;left:11426;top:810;width:0;height:14220" coordorigin="11426,810" coordsize="0,14220" path="m11426,810r,14220e" filled="f" strokecolor="#bfbfbf" strokeweight=".5pt">
              <v:path arrowok="t"/>
            </v:shape>
            <v:shape id="_x0000_s1033" style="position:absolute;left:810;top:814;width:10620;height:0" coordorigin="810,814" coordsize="10620,0" path="m810,814r10620,e" filled="f" strokecolor="#bfbfbf" strokeweight=".5pt">
              <v:path arrowok="t"/>
            </v:shape>
            <v:shape id="_x0000_s1032" style="position:absolute;left:810;top:15026;width:10620;height:0" coordorigin="810,15026" coordsize="10620,0" path="m810,15026r10620,e" filled="f" strokecolor="#bfbfbf" strokeweight=".5pt">
              <v:path arrowok="t"/>
            </v:shape>
            <w10:wrap anchorx="page" anchory="page"/>
          </v:group>
        </w:pict>
      </w:r>
    </w:p>
    <w:p w14:paraId="2D517B5E" w14:textId="77777777" w:rsidR="00CA0723" w:rsidRPr="00A440CF" w:rsidRDefault="00A440CF">
      <w:pPr>
        <w:spacing w:before="14"/>
        <w:ind w:left="687" w:right="52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pacing w:val="-9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ork 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st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y   </w:t>
      </w:r>
      <w:r w:rsidRPr="00A440CF">
        <w:rPr>
          <w:rFonts w:asciiTheme="minorHAnsi" w:eastAsia="Calibri" w:hAnsiTheme="minorHAnsi" w:cstheme="minorHAnsi"/>
          <w:b/>
          <w:spacing w:val="3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J</w:t>
      </w:r>
      <w:r w:rsidRPr="00A440CF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nu</w:t>
      </w:r>
      <w:r w:rsidRPr="00A440CF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2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1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-</w:t>
      </w:r>
      <w:r w:rsidRPr="00A440CF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re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en</w:t>
      </w:r>
      <w:r w:rsidRPr="00A440CF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</w:p>
    <w:p w14:paraId="29F67DA5" w14:textId="77777777" w:rsidR="00CA0723" w:rsidRPr="00A440CF" w:rsidRDefault="00A440CF">
      <w:pPr>
        <w:spacing w:line="220" w:lineRule="exact"/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Hot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io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, 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ri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to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2"/>
          <w:position w:val="1"/>
          <w:sz w:val="22"/>
          <w:szCs w:val="22"/>
        </w:rPr>
        <w:t>’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s,</w:t>
      </w:r>
      <w:r w:rsidRPr="00A440CF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on</w:t>
      </w:r>
    </w:p>
    <w:p w14:paraId="703EFB21" w14:textId="77777777" w:rsidR="00CA0723" w:rsidRPr="00A440CF" w:rsidRDefault="00A440CF">
      <w:pPr>
        <w:ind w:left="2150" w:right="204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0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is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small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al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30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A440CF">
        <w:rPr>
          <w:rFonts w:asciiTheme="minorHAnsi" w:eastAsia="Calibri" w:hAnsiTheme="minorHAnsi" w:cstheme="minorHAnsi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as 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t saw me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g 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esk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z w:val="22"/>
          <w:szCs w:val="22"/>
        </w:rPr>
        <w:t>oi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k in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ails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 is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er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 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vi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ail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>ili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>il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9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gs.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ld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>lso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alls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B35192D" w14:textId="77777777" w:rsidR="00CA0723" w:rsidRPr="00A440CF" w:rsidRDefault="00CA0723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F13944F" w14:textId="77777777" w:rsidR="00CA0723" w:rsidRPr="00A440CF" w:rsidRDefault="00A440CF">
      <w:pPr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8-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2D2D870C" w14:textId="77777777" w:rsidR="00CA0723" w:rsidRPr="00A440CF" w:rsidRDefault="00A440CF">
      <w:pPr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Hot</w:t>
      </w:r>
      <w:r w:rsidRPr="00A440CF">
        <w:rPr>
          <w:rFonts w:asciiTheme="minorHAnsi" w:eastAsia="Calibri" w:hAnsiTheme="minorHAnsi" w:cstheme="minorHAnsi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io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all,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Lo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A2A403" w14:textId="77777777" w:rsidR="00CA0723" w:rsidRPr="00A440CF" w:rsidRDefault="00A440CF">
      <w:pPr>
        <w:ind w:left="2150" w:right="93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z w:val="22"/>
          <w:szCs w:val="22"/>
        </w:rPr>
        <w:t>As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Hot</w:t>
      </w:r>
      <w:r w:rsidRPr="00A440CF">
        <w:rPr>
          <w:rFonts w:asciiTheme="minorHAnsi" w:eastAsia="Calibri" w:hAnsiTheme="minorHAnsi" w:cstheme="minorHAnsi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io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is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la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rg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se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sz w:val="22"/>
          <w:szCs w:val="22"/>
        </w:rPr>
        <w:t>y j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all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ed in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t ma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0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.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z w:val="22"/>
          <w:szCs w:val="22"/>
        </w:rPr>
        <w:t>osi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687AD9F5" w14:textId="77777777" w:rsidR="00CA0723" w:rsidRPr="00A440CF" w:rsidRDefault="00A440CF">
      <w:pPr>
        <w:ind w:left="2150" w:right="216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le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y is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iries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mig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av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gi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eva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le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k 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C088829" w14:textId="77777777" w:rsidR="00CA0723" w:rsidRPr="00A440CF" w:rsidRDefault="00CA072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E5C65E8" w14:textId="77777777" w:rsidR="00CA0723" w:rsidRPr="00A440CF" w:rsidRDefault="00A440CF">
      <w:pPr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y 2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08</w:t>
      </w:r>
    </w:p>
    <w:p w14:paraId="39BE6D64" w14:textId="77777777" w:rsidR="00CA0723" w:rsidRPr="00A440CF" w:rsidRDefault="00A440CF">
      <w:pPr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Hot</w:t>
      </w:r>
      <w:r w:rsidRPr="00A440CF">
        <w:rPr>
          <w:rFonts w:asciiTheme="minorHAnsi" w:eastAsia="Calibri" w:hAnsiTheme="minorHAnsi" w:cstheme="minorHAnsi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io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597775C2" w14:textId="77777777" w:rsidR="00CA0723" w:rsidRPr="00A440CF" w:rsidRDefault="00A440CF">
      <w:pPr>
        <w:ind w:left="2150" w:right="16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0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el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y as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all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n 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ri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al,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em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>ir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ms.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ili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em,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z w:val="22"/>
          <w:szCs w:val="22"/>
        </w:rPr>
        <w:t>m, as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so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imaril</w:t>
      </w:r>
      <w:r w:rsidRPr="00A440CF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z w:val="22"/>
          <w:szCs w:val="22"/>
        </w:rPr>
        <w:t>lso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>le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 of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ooms,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al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es 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oms. I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Wi-Fi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A440CF">
        <w:rPr>
          <w:rFonts w:asciiTheme="minorHAnsi" w:eastAsia="Calibri" w:hAnsiTheme="minorHAnsi" w:cstheme="minorHAnsi"/>
          <w:sz w:val="22"/>
          <w:szCs w:val="22"/>
        </w:rPr>
        <w:t>ess 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er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ry i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ems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6ED8AE9" w14:textId="77777777" w:rsidR="00CA0723" w:rsidRPr="00A440CF" w:rsidRDefault="00CA072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1F6FB03" w14:textId="77777777" w:rsidR="00CA0723" w:rsidRPr="00A440CF" w:rsidRDefault="00CA07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089149" w14:textId="77777777" w:rsidR="00CA0723" w:rsidRPr="00A440CF" w:rsidRDefault="00A440CF">
      <w:pPr>
        <w:ind w:left="1018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b/>
          <w:spacing w:val="-3"/>
          <w:position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position w:val="-2"/>
          <w:sz w:val="22"/>
          <w:szCs w:val="22"/>
        </w:rPr>
        <w:t>duc</w:t>
      </w:r>
      <w:r w:rsidRPr="00A440CF">
        <w:rPr>
          <w:rFonts w:asciiTheme="minorHAnsi" w:eastAsia="Calibri" w:hAnsiTheme="minorHAnsi" w:cstheme="minorHAnsi"/>
          <w:b/>
          <w:spacing w:val="-3"/>
          <w:position w:val="-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b/>
          <w:position w:val="-2"/>
          <w:sz w:val="22"/>
          <w:szCs w:val="22"/>
        </w:rPr>
        <w:t xml:space="preserve">tion   </w:t>
      </w:r>
      <w:r w:rsidRPr="00A440CF">
        <w:rPr>
          <w:rFonts w:asciiTheme="minorHAnsi" w:eastAsia="Calibri" w:hAnsiTheme="minorHAnsi" w:cstheme="minorHAnsi"/>
          <w:b/>
          <w:spacing w:val="30"/>
          <w:position w:val="-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SE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440CF">
        <w:rPr>
          <w:rFonts w:asciiTheme="minorHAnsi" w:eastAsia="Calibri" w:hAnsiTheme="minorHAnsi" w:cstheme="minorHAnsi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es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gli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z w:val="22"/>
          <w:szCs w:val="22"/>
        </w:rPr>
        <w:t>,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2BA6647" w14:textId="77777777" w:rsidR="00CA0723" w:rsidRPr="00A440CF" w:rsidRDefault="00A440CF">
      <w:pPr>
        <w:spacing w:line="200" w:lineRule="exact"/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erry 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om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re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si</w:t>
      </w:r>
      <w:r w:rsidRPr="00A440C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position w:val="1"/>
          <w:sz w:val="22"/>
          <w:szCs w:val="22"/>
        </w:rPr>
        <w:t>ol</w:t>
      </w:r>
    </w:p>
    <w:p w14:paraId="43F27395" w14:textId="77777777" w:rsidR="00CA0723" w:rsidRPr="00A440CF" w:rsidRDefault="00A440CF">
      <w:pPr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440CF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4748E10A" w14:textId="77777777" w:rsidR="00CA0723" w:rsidRPr="00A440CF" w:rsidRDefault="00A440CF">
      <w:pPr>
        <w:ind w:left="2150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440CF">
        <w:rPr>
          <w:rFonts w:asciiTheme="minorHAnsi" w:eastAsia="Calibri" w:hAnsiTheme="minorHAnsi" w:cstheme="minorHAnsi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440CF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51EE192B" w14:textId="77777777" w:rsidR="00CA0723" w:rsidRPr="00A440CF" w:rsidRDefault="00CA072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6486CF9" w14:textId="77777777" w:rsidR="00CA0723" w:rsidRPr="00A440CF" w:rsidRDefault="00CA07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896AF2" w14:textId="77777777" w:rsidR="00CA0723" w:rsidRPr="00A440CF" w:rsidRDefault="00A440CF">
      <w:pPr>
        <w:ind w:left="920"/>
        <w:rPr>
          <w:rFonts w:asciiTheme="minorHAnsi" w:eastAsia="Calibri" w:hAnsiTheme="minorHAnsi" w:cstheme="minorHAnsi"/>
          <w:sz w:val="22"/>
          <w:szCs w:val="22"/>
        </w:rPr>
        <w:sectPr w:rsidR="00CA0723" w:rsidRPr="00A440CF">
          <w:type w:val="continuous"/>
          <w:pgSz w:w="12240" w:h="15840"/>
          <w:pgMar w:top="1420" w:right="1440" w:bottom="280" w:left="1440" w:header="720" w:footer="720" w:gutter="0"/>
          <w:cols w:space="720"/>
        </w:sectPr>
      </w:pP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pacing w:val="-4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 xml:space="preserve">s   </w:t>
      </w:r>
      <w:r w:rsidRPr="00A440CF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5"/>
          <w:position w:val="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pacing w:val="-4"/>
          <w:position w:val="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3"/>
          <w:position w:val="2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er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es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4"/>
          <w:position w:val="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ail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le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 xml:space="preserve">on 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re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q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,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in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w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ri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t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v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pacing w:val="-4"/>
          <w:position w:val="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evi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u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s e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l</w:t>
      </w:r>
      <w:r w:rsidRPr="00A440CF">
        <w:rPr>
          <w:rFonts w:asciiTheme="minorHAnsi" w:eastAsia="Calibri" w:hAnsiTheme="minorHAnsi" w:cstheme="minorHAnsi"/>
          <w:spacing w:val="-2"/>
          <w:position w:val="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3"/>
          <w:position w:val="2"/>
          <w:sz w:val="22"/>
          <w:szCs w:val="22"/>
        </w:rPr>
        <w:t>y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4"/>
          <w:position w:val="2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position w:val="2"/>
          <w:sz w:val="22"/>
          <w:szCs w:val="22"/>
        </w:rPr>
        <w:t>s.</w:t>
      </w:r>
    </w:p>
    <w:p w14:paraId="19D87B44" w14:textId="77777777" w:rsidR="00CA0723" w:rsidRPr="00A440CF" w:rsidRDefault="00A440CF">
      <w:pPr>
        <w:spacing w:before="56"/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hAnsiTheme="minorHAnsi" w:cstheme="minorHAnsi"/>
          <w:sz w:val="22"/>
          <w:szCs w:val="22"/>
        </w:rPr>
        <w:lastRenderedPageBreak/>
        <w:pict w14:anchorId="3BDE4F3F">
          <v:group id="_x0000_s1026" style="position:absolute;left:0;text-align:left;margin-left:40.25pt;margin-top:40.25pt;width:531.5pt;height:711.5pt;z-index:-251658240;mso-position-horizontal-relative:page;mso-position-vertical-relative:page" coordorigin="805,805" coordsize="10630,14230">
            <v:shape id="_x0000_s1030" style="position:absolute;left:814;top:810;width:0;height:14220" coordorigin="814,810" coordsize="0,14220" path="m814,810r,14220e" filled="f" strokecolor="#bfbfbf" strokeweight=".5pt">
              <v:path arrowok="t"/>
            </v:shape>
            <v:shape id="_x0000_s1029" style="position:absolute;left:11426;top:810;width:0;height:14220" coordorigin="11426,810" coordsize="0,14220" path="m11426,810r,14220e" filled="f" strokecolor="#bfbfbf" strokeweight=".5pt">
              <v:path arrowok="t"/>
            </v:shape>
            <v:shape id="_x0000_s1028" style="position:absolute;left:810;top:814;width:10620;height:0" coordorigin="810,814" coordsize="10620,0" path="m810,814r10620,e" filled="f" strokecolor="#bfbfbf" strokeweight=".5pt">
              <v:path arrowok="t"/>
            </v:shape>
            <v:shape id="_x0000_s1027" style="position:absolute;left:810;top:15026;width:10620;height:0" coordorigin="810,15026" coordsize="10620,0" path="m810,15026r10620,e" filled="f" strokecolor="#bfbfbf" strokeweight=".5pt">
              <v:path arrowok="t"/>
            </v:shape>
            <w10:wrap anchorx="page" anchory="page"/>
          </v:group>
        </w:pic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yri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ht</w:t>
      </w:r>
      <w:r w:rsidRPr="00A440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N</w:t>
      </w:r>
      <w:r w:rsidRPr="00A440CF">
        <w:rPr>
          <w:rFonts w:asciiTheme="minorHAnsi" w:eastAsia="Calibri" w:hAnsiTheme="minorHAnsi" w:cstheme="minorHAnsi"/>
          <w:b/>
          <w:sz w:val="22"/>
          <w:szCs w:val="22"/>
        </w:rPr>
        <w:t>oti</w:t>
      </w:r>
      <w:r w:rsidRPr="00A440CF">
        <w:rPr>
          <w:rFonts w:asciiTheme="minorHAnsi" w:eastAsia="Calibri" w:hAnsiTheme="minorHAnsi" w:cstheme="minorHAnsi"/>
          <w:b/>
          <w:spacing w:val="2"/>
          <w:sz w:val="22"/>
          <w:szCs w:val="22"/>
        </w:rPr>
        <w:t>ce</w:t>
      </w:r>
      <w:r w:rsidRPr="00A440C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0FD9FC5" w14:textId="77777777" w:rsidR="00CA0723" w:rsidRPr="00A440CF" w:rsidRDefault="00A440CF">
      <w:pPr>
        <w:spacing w:before="41" w:line="275" w:lineRule="auto"/>
        <w:ind w:left="102" w:right="78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h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440CF">
        <w:rPr>
          <w:rFonts w:asciiTheme="minorHAnsi" w:eastAsia="Calibri" w:hAnsiTheme="minorHAnsi" w:cstheme="minorHAnsi"/>
          <w:spacing w:val="-47"/>
          <w:sz w:val="22"/>
          <w:szCs w:val="22"/>
        </w:rPr>
        <w:t xml:space="preserve"> </w:t>
      </w:r>
      <w:hyperlink r:id="rId5"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CV</w:t>
        </w:r>
        <w:r w:rsidRPr="00A440CF">
          <w:rPr>
            <w:rFonts w:asciiTheme="minorHAnsi" w:eastAsia="Calibri" w:hAnsiTheme="minorHAnsi" w:cstheme="minorHAnsi"/>
            <w:spacing w:val="-52"/>
            <w:sz w:val="22"/>
            <w:szCs w:val="22"/>
            <w:u w:val="single" w:color="0000FF"/>
          </w:rPr>
          <w:t xml:space="preserve"> </w:t>
        </w:r>
        <w:r w:rsidRPr="00A440C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mp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la</w:t>
        </w:r>
        <w:r w:rsidRPr="00A440C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es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</w:rPr>
          <w:t xml:space="preserve"> </w:t>
        </w:r>
        <w:r w:rsidRPr="00A440CF">
          <w:rPr>
            <w:rFonts w:asciiTheme="minorHAnsi" w:eastAsia="Calibri" w:hAnsiTheme="minorHAnsi" w:cstheme="minorHAnsi"/>
            <w:spacing w:val="-3"/>
            <w:sz w:val="22"/>
            <w:szCs w:val="22"/>
          </w:rPr>
          <w:t>c</w:t>
        </w:r>
      </w:hyperlink>
      <w:r w:rsidRPr="00A440CF">
        <w:rPr>
          <w:rFonts w:asciiTheme="minorHAnsi" w:eastAsia="Calibri" w:hAnsiTheme="minorHAnsi" w:cstheme="minorHAnsi"/>
          <w:sz w:val="22"/>
          <w:szCs w:val="22"/>
        </w:rPr>
        <w:t>ann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t be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440CF">
        <w:rPr>
          <w:rFonts w:asciiTheme="minorHAnsi" w:eastAsia="Calibri" w:hAnsiTheme="minorHAnsi" w:cstheme="minorHAnsi"/>
          <w:sz w:val="22"/>
          <w:szCs w:val="22"/>
        </w:rPr>
        <w:t>ub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shed on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440C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>ther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>e w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thout p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A440CF">
        <w:rPr>
          <w:rFonts w:asciiTheme="minorHAnsi" w:eastAsia="Calibri" w:hAnsiTheme="minorHAnsi" w:cstheme="minorHAnsi"/>
          <w:sz w:val="22"/>
          <w:szCs w:val="22"/>
        </w:rPr>
        <w:t>or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pe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m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ss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440CF">
        <w:rPr>
          <w:rFonts w:asciiTheme="minorHAnsi" w:eastAsia="Calibri" w:hAnsiTheme="minorHAnsi" w:cstheme="minorHAnsi"/>
          <w:sz w:val="22"/>
          <w:szCs w:val="22"/>
        </w:rPr>
        <w:t>on h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wev</w:t>
      </w:r>
      <w:r w:rsidRPr="00A440CF">
        <w:rPr>
          <w:rFonts w:asciiTheme="minorHAnsi" w:eastAsia="Calibri" w:hAnsiTheme="minorHAnsi" w:cstheme="minorHAnsi"/>
          <w:sz w:val="22"/>
          <w:szCs w:val="22"/>
        </w:rPr>
        <w:t>er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yo</w:t>
      </w:r>
      <w:r w:rsidRPr="00A440CF">
        <w:rPr>
          <w:rFonts w:asciiTheme="minorHAnsi" w:eastAsia="Calibri" w:hAnsiTheme="minorHAnsi" w:cstheme="minorHAnsi"/>
          <w:sz w:val="22"/>
          <w:szCs w:val="22"/>
        </w:rPr>
        <w:t>u a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z w:val="22"/>
          <w:szCs w:val="22"/>
        </w:rPr>
        <w:t>mo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han 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440CF">
        <w:rPr>
          <w:rFonts w:asciiTheme="minorHAnsi" w:eastAsia="Calibri" w:hAnsiTheme="minorHAnsi" w:cstheme="minorHAnsi"/>
          <w:sz w:val="22"/>
          <w:szCs w:val="22"/>
        </w:rPr>
        <w:t>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lc</w:t>
      </w:r>
      <w:r w:rsidRPr="00A440CF">
        <w:rPr>
          <w:rFonts w:asciiTheme="minorHAnsi" w:eastAsia="Calibri" w:hAnsiTheme="minorHAnsi" w:cstheme="minorHAnsi"/>
          <w:sz w:val="22"/>
          <w:szCs w:val="22"/>
        </w:rPr>
        <w:t>ome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440CF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nk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440CF">
        <w:rPr>
          <w:rFonts w:asciiTheme="minorHAnsi" w:eastAsia="Calibri" w:hAnsiTheme="minorHAnsi" w:cstheme="minorHAnsi"/>
          <w:spacing w:val="-47"/>
          <w:sz w:val="22"/>
          <w:szCs w:val="22"/>
        </w:rPr>
        <w:t xml:space="preserve"> </w:t>
      </w:r>
      <w:hyperlink r:id="rId6"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Le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n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i</w:t>
        </w:r>
        <w:r w:rsidRPr="00A440C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s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t.</w:t>
        </w:r>
        <w:r w:rsidRPr="00A440CF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A440CF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000FF"/>
          </w:rPr>
          <w:t>r</w:t>
        </w:r>
        <w:r w:rsidRPr="00A440CF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g</w:t>
        </w:r>
        <w:r w:rsidRPr="00A440CF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p w14:paraId="3CE707A8" w14:textId="77777777" w:rsidR="00CA0723" w:rsidRPr="00A440CF" w:rsidRDefault="00CA0723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61D8FA0" w14:textId="77777777" w:rsidR="00CA0723" w:rsidRPr="00A440CF" w:rsidRDefault="00A440CF">
      <w:pPr>
        <w:ind w:left="102"/>
        <w:rPr>
          <w:rFonts w:asciiTheme="minorHAnsi" w:eastAsia="Calibri" w:hAnsiTheme="minorHAnsi" w:cstheme="minorHAnsi"/>
          <w:sz w:val="22"/>
          <w:szCs w:val="22"/>
        </w:rPr>
      </w:pPr>
      <w:r w:rsidRPr="00A440CF">
        <w:rPr>
          <w:rFonts w:asciiTheme="minorHAnsi" w:eastAsia="Calibri" w:hAnsiTheme="minorHAnsi" w:cstheme="minorHAnsi"/>
          <w:sz w:val="22"/>
          <w:szCs w:val="22"/>
        </w:rPr>
        <w:t>Mo</w:t>
      </w:r>
      <w:r w:rsidRPr="00A440C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49"/>
          <w:sz w:val="22"/>
          <w:szCs w:val="22"/>
        </w:rPr>
        <w:t xml:space="preserve"> </w:t>
      </w:r>
      <w:hyperlink r:id="rId7"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CV</w:t>
        </w:r>
        <w:r w:rsidRPr="00A440CF">
          <w:rPr>
            <w:rFonts w:asciiTheme="minorHAnsi" w:eastAsia="Calibri" w:hAnsiTheme="minorHAnsi" w:cstheme="minorHAnsi"/>
            <w:spacing w:val="-52"/>
            <w:sz w:val="22"/>
            <w:szCs w:val="22"/>
            <w:u w:val="single" w:color="0000FF"/>
          </w:rPr>
          <w:t xml:space="preserve"> 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A440CF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000FF"/>
          </w:rPr>
          <w:t>x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amp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l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es</w:t>
        </w:r>
        <w:r w:rsidRPr="00A440CF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A440CF">
          <w:rPr>
            <w:rFonts w:asciiTheme="minorHAnsi" w:eastAsia="Calibri" w:hAnsiTheme="minorHAnsi" w:cstheme="minorHAnsi"/>
            <w:spacing w:val="-3"/>
            <w:sz w:val="22"/>
            <w:szCs w:val="22"/>
          </w:rPr>
          <w:t>c</w:t>
        </w:r>
      </w:hyperlink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40C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ound </w:t>
      </w:r>
      <w:r w:rsidRPr="00A440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440C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440CF">
        <w:rPr>
          <w:rFonts w:asciiTheme="minorHAnsi" w:eastAsia="Calibri" w:hAnsiTheme="minorHAnsi" w:cstheme="minorHAnsi"/>
          <w:spacing w:val="-45"/>
          <w:sz w:val="22"/>
          <w:szCs w:val="22"/>
        </w:rPr>
        <w:t xml:space="preserve"> </w:t>
      </w:r>
      <w:hyperlink r:id="rId8">
        <w:r w:rsidRPr="00A440C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h</w:t>
        </w:r>
        <w:r w:rsidRPr="00A440CF">
          <w:rPr>
            <w:rFonts w:asciiTheme="minorHAnsi" w:eastAsia="Calibri" w:hAnsiTheme="minorHAnsi" w:cstheme="minorHAnsi"/>
            <w:spacing w:val="-4"/>
            <w:sz w:val="22"/>
            <w:szCs w:val="22"/>
            <w:u w:val="single" w:color="0000FF"/>
          </w:rPr>
          <w:t>t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tp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:</w:t>
        </w:r>
        <w:r w:rsidRPr="00A440C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/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ww</w:t>
        </w:r>
        <w:r w:rsidRPr="00A440CF">
          <w:rPr>
            <w:rFonts w:asciiTheme="minorHAnsi" w:eastAsia="Calibri" w:hAnsiTheme="minorHAnsi" w:cstheme="minorHAnsi"/>
            <w:spacing w:val="-13"/>
            <w:sz w:val="22"/>
            <w:szCs w:val="22"/>
            <w:u w:val="single" w:color="0000FF"/>
          </w:rPr>
          <w:t>w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l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ea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n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i</w:t>
        </w:r>
        <w:r w:rsidRPr="00A440C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st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A440CF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A440CF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000FF"/>
          </w:rPr>
          <w:t>r</w:t>
        </w:r>
        <w:r w:rsidRPr="00A440CF">
          <w:rPr>
            <w:rFonts w:asciiTheme="minorHAnsi" w:eastAsia="Calibri" w:hAnsiTheme="minorHAnsi" w:cstheme="minorHAnsi"/>
            <w:spacing w:val="8"/>
            <w:sz w:val="22"/>
            <w:szCs w:val="22"/>
            <w:u w:val="single" w:color="0000FF"/>
          </w:rPr>
          <w:t>g</w:t>
        </w:r>
        <w:r w:rsidRPr="00A440CF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000FF"/>
          </w:rPr>
          <w:t>/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A440CF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a</w:t>
        </w:r>
        <w:r w:rsidRPr="00A440C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</w:t>
        </w:r>
        <w:r w:rsidRPr="00A440C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r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y</w:t>
        </w:r>
        <w:r w:rsidRPr="00A440CF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000FF"/>
          </w:rPr>
          <w:t>/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A440C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v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-</w:t>
        </w:r>
        <w:r w:rsidRPr="00A440C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mp</w:t>
        </w:r>
        <w:r w:rsidRPr="00A440C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la</w:t>
        </w:r>
        <w:r w:rsidRPr="00A440CF">
          <w:rPr>
            <w:rFonts w:asciiTheme="minorHAnsi" w:eastAsia="Calibri" w:hAnsiTheme="minorHAnsi" w:cstheme="minorHAnsi"/>
            <w:spacing w:val="-4"/>
            <w:sz w:val="22"/>
            <w:szCs w:val="22"/>
            <w:u w:val="single" w:color="0000FF"/>
          </w:rPr>
          <w:t>t</w:t>
        </w:r>
        <w:r w:rsidRPr="00A440C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es</w:t>
        </w:r>
        <w:r w:rsidRPr="00A440CF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/</w:t>
        </w:r>
        <w:r w:rsidRPr="00A440CF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CA0723" w:rsidRPr="00A440CF">
      <w:pgSz w:w="12240" w:h="15840"/>
      <w:pgMar w:top="13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43104"/>
    <w:multiLevelType w:val="multilevel"/>
    <w:tmpl w:val="32D2FF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723"/>
    <w:rsid w:val="00A440CF"/>
    <w:rsid w:val="00CA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0AFE1B0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arnist.org/category/cv-templat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arnist.org/category/cv-templat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earnist.org/" TargetMode="External"/><Relationship Id="rId5" Type="http://schemas.openxmlformats.org/officeDocument/2006/relationships/hyperlink" Target="http://forums.learnist.org/c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2021-07-03T16:51:00Z</dcterms:modified>
</cp:coreProperties>
</file>